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9923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6"/>
        <w:gridCol w:w="684"/>
        <w:gridCol w:w="34"/>
        <w:gridCol w:w="1306"/>
        <w:gridCol w:w="664"/>
        <w:gridCol w:w="652"/>
        <w:gridCol w:w="255"/>
        <w:gridCol w:w="1236"/>
        <w:gridCol w:w="511"/>
        <w:gridCol w:w="1127"/>
        <w:gridCol w:w="858"/>
      </w:tblGrid>
      <w:tr w:rsidR="00064A69" w14:paraId="1F86C873" w14:textId="77777777" w:rsidTr="00FF16FE"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245A5" w14:textId="77777777" w:rsidR="00064A69" w:rsidRPr="00784F10" w:rsidRDefault="00784F10">
            <w:pPr>
              <w:snapToGrid w:val="0"/>
              <w:spacing w:before="120"/>
              <w:rPr>
                <w:rFonts w:ascii="Sora" w:hAnsi="Sora"/>
              </w:rPr>
            </w:pPr>
            <w:r w:rsidRPr="00784F10">
              <w:rPr>
                <w:rFonts w:ascii="Sora" w:hAnsi="Sora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 wp14:anchorId="11273551" wp14:editId="28353187">
                      <wp:simplePos x="0" y="0"/>
                      <wp:positionH relativeFrom="column">
                        <wp:posOffset>2583180</wp:posOffset>
                      </wp:positionH>
                      <wp:positionV relativeFrom="paragraph">
                        <wp:posOffset>68580</wp:posOffset>
                      </wp:positionV>
                      <wp:extent cx="115570" cy="115570"/>
                      <wp:effectExtent l="0" t="0" r="17780" b="17780"/>
                      <wp:wrapNone/>
                      <wp:docPr id="1" name="1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15570" cy="115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FB1293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1 Cuadro de texto" o:spid="_x0000_s1026" type="#_x0000_t202" style="position:absolute;margin-left:203.4pt;margin-top:5.4pt;width:9.1pt;height:9.1pt;rotation:-90;z-index:25167564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" strokeweight=".26mm"/>
                  </w:pict>
                </mc:Fallback>
              </mc:AlternateContent>
            </w:r>
            <w:r w:rsidRPr="00784F10">
              <w:rPr>
                <w:rFonts w:ascii="Sora" w:hAnsi="Sora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 wp14:anchorId="1BB9DE5D" wp14:editId="449452DA">
                      <wp:simplePos x="0" y="0"/>
                      <wp:positionH relativeFrom="column">
                        <wp:posOffset>5724525</wp:posOffset>
                      </wp:positionH>
                      <wp:positionV relativeFrom="paragraph">
                        <wp:posOffset>71755</wp:posOffset>
                      </wp:positionV>
                      <wp:extent cx="115570" cy="115570"/>
                      <wp:effectExtent l="0" t="0" r="17780" b="17780"/>
                      <wp:wrapNone/>
                      <wp:docPr id="9" name="9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15570" cy="115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6B546B" id="9 Cuadro de texto" o:spid="_x0000_s1026" type="#_x0000_t202" style="position:absolute;margin-left:450.75pt;margin-top:5.65pt;width:9.1pt;height:9.1pt;rotation:-90;z-index:2516776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" strokeweight=".26mm"/>
                  </w:pict>
                </mc:Fallback>
              </mc:AlternateContent>
            </w:r>
            <w:r w:rsidRPr="00784F10">
              <w:rPr>
                <w:rFonts w:ascii="Sora" w:hAnsi="Sora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 wp14:anchorId="093B5076" wp14:editId="438A7B7C">
                      <wp:simplePos x="0" y="0"/>
                      <wp:positionH relativeFrom="column">
                        <wp:posOffset>4810759</wp:posOffset>
                      </wp:positionH>
                      <wp:positionV relativeFrom="paragraph">
                        <wp:posOffset>65990</wp:posOffset>
                      </wp:positionV>
                      <wp:extent cx="115570" cy="115570"/>
                      <wp:effectExtent l="0" t="0" r="17780" b="1778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15570" cy="115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978595" id="8 Cuadro de texto" o:spid="_x0000_s1026" type="#_x0000_t202" style="position:absolute;margin-left:378.8pt;margin-top:5.2pt;width:9.1pt;height:9.1pt;rotation:-90;z-index:251673600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" strokeweight=".26mm"/>
                  </w:pict>
                </mc:Fallback>
              </mc:AlternateContent>
            </w:r>
            <w:r w:rsidRPr="00784F10">
              <w:rPr>
                <w:rFonts w:ascii="Sora" w:hAnsi="Sora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 wp14:anchorId="32B01BDD" wp14:editId="2929C2A1">
                      <wp:simplePos x="0" y="0"/>
                      <wp:positionH relativeFrom="column">
                        <wp:posOffset>3648710</wp:posOffset>
                      </wp:positionH>
                      <wp:positionV relativeFrom="paragraph">
                        <wp:posOffset>78105</wp:posOffset>
                      </wp:positionV>
                      <wp:extent cx="115570" cy="115570"/>
                      <wp:effectExtent l="0" t="0" r="17780" b="17780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15570" cy="115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F02D96" id="7 Cuadro de texto" o:spid="_x0000_s1026" type="#_x0000_t202" style="position:absolute;margin-left:287.3pt;margin-top:6.15pt;width:9.1pt;height:9.1pt;rotation:-90;z-index:25166540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" strokeweight=".26mm"/>
                  </w:pict>
                </mc:Fallback>
              </mc:AlternateContent>
            </w:r>
            <w:r w:rsidRPr="00784F10">
              <w:rPr>
                <w:rFonts w:ascii="Sora" w:hAnsi="Sora"/>
              </w:rPr>
              <w:t xml:space="preserve">Motivo de la solicitud:     </w:t>
            </w:r>
            <w:r w:rsidRPr="00784F10">
              <w:rPr>
                <w:rFonts w:ascii="Sora" w:hAnsi="Sora"/>
              </w:rPr>
              <w:tab/>
              <w:t>Primera vez</w:t>
            </w:r>
            <w:r w:rsidRPr="00784F10">
              <w:rPr>
                <w:rFonts w:ascii="Sora" w:hAnsi="Sora"/>
              </w:rPr>
              <w:tab/>
              <w:t xml:space="preserve">    Renovación</w:t>
            </w:r>
            <w:r w:rsidRPr="00784F10">
              <w:rPr>
                <w:rFonts w:ascii="Sora" w:hAnsi="Sora"/>
              </w:rPr>
              <w:tab/>
              <w:t xml:space="preserve">           Ampliación</w:t>
            </w:r>
            <w:r w:rsidRPr="00784F10">
              <w:rPr>
                <w:rFonts w:ascii="Sora" w:hAnsi="Sora"/>
              </w:rPr>
              <w:tab/>
              <w:t xml:space="preserve">    Traslado</w:t>
            </w:r>
          </w:p>
        </w:tc>
      </w:tr>
      <w:tr w:rsidR="00064A69" w14:paraId="658E3DE9" w14:textId="77777777" w:rsidTr="00FF16FE"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4A0D9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Fecha de solicitud</w:t>
            </w:r>
          </w:p>
        </w:tc>
        <w:tc>
          <w:tcPr>
            <w:tcW w:w="6643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B59BB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76141AE4" w14:textId="77777777" w:rsidTr="00FF16FE"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A11D4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Nombre de la empresa</w:t>
            </w:r>
          </w:p>
        </w:tc>
        <w:tc>
          <w:tcPr>
            <w:tcW w:w="2911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ABAA0FF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F2C34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RUT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FB15C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381F683B" w14:textId="77777777" w:rsidTr="00FF16FE"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8A26C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Razón social</w:t>
            </w:r>
          </w:p>
        </w:tc>
        <w:tc>
          <w:tcPr>
            <w:tcW w:w="6643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C0457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271D9824" w14:textId="77777777" w:rsidTr="00FF16FE">
        <w:trPr>
          <w:trHeight w:val="384"/>
        </w:trPr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E6532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Naturaleza jurídica de la empresa (Adjuntar documentación que acredite)</w:t>
            </w:r>
          </w:p>
          <w:p w14:paraId="7FACE6C2" w14:textId="77777777" w:rsidR="00064A69" w:rsidRPr="00784F10" w:rsidRDefault="00064A69">
            <w:pPr>
              <w:spacing w:before="40"/>
              <w:rPr>
                <w:rFonts w:ascii="Sora" w:hAnsi="Sora"/>
              </w:rPr>
            </w:pPr>
          </w:p>
        </w:tc>
      </w:tr>
      <w:tr w:rsidR="00064A69" w14:paraId="4CFE01C6" w14:textId="77777777" w:rsidTr="00FF16FE">
        <w:trPr>
          <w:trHeight w:val="520"/>
        </w:trPr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253B4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Dirección: Calle </w:t>
            </w:r>
          </w:p>
          <w:p w14:paraId="1831E3D4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                    Entre                                y</w:t>
            </w:r>
          </w:p>
        </w:tc>
      </w:tr>
      <w:tr w:rsidR="00064A69" w14:paraId="2BD3CA8A" w14:textId="77777777" w:rsidTr="00FF16FE"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6E6E4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Código Postal</w:t>
            </w:r>
          </w:p>
        </w:tc>
        <w:tc>
          <w:tcPr>
            <w:tcW w:w="732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48A21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3BF4517A" w14:textId="77777777" w:rsidTr="00FF16FE"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DCC99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Localidad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F10D3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2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5699C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Departamento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16249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262E91C1" w14:textId="77777777" w:rsidTr="00FF16FE"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68FB0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Teléfono de la empresa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308A8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2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01E4D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napToGrid w:val="0"/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Correo electrónico de la empresa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740D2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63F54D3B" w14:textId="77777777" w:rsidTr="00FF16FE">
        <w:trPr>
          <w:trHeight w:val="2612"/>
        </w:trPr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A6E4E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 w:after="0"/>
              <w:rPr>
                <w:rFonts w:ascii="Sora" w:hAnsi="Sora"/>
              </w:rPr>
            </w:pPr>
            <w:r w:rsidRPr="00784F10">
              <w:rPr>
                <w:rFonts w:ascii="Sora" w:hAnsi="Sora"/>
                <w:b/>
              </w:rPr>
              <w:t>Tareas para las cuales solicita habilitación por la presente:</w:t>
            </w:r>
          </w:p>
          <w:p w14:paraId="36869455" w14:textId="77777777" w:rsidR="00064A69" w:rsidRPr="00784F10" w:rsidRDefault="00784F10">
            <w:pPr>
              <w:pStyle w:val="Prrafodelista"/>
              <w:ind w:left="360"/>
              <w:rPr>
                <w:rFonts w:ascii="Sora" w:hAnsi="Sora"/>
                <w:bCs w:val="0"/>
              </w:rPr>
            </w:pPr>
            <w:r w:rsidRPr="00784F10">
              <w:rPr>
                <w:rFonts w:ascii="Sora" w:hAnsi="Sora"/>
                <w:bCs w:val="0"/>
              </w:rPr>
              <w:t>(Si la empresa renueva su habilitación sin cambios respecto al certificado anterior, indíquelo. En caso de ampliación o traslado especifique claramente los cambios respecto a la habilitación vigente).</w:t>
            </w:r>
          </w:p>
        </w:tc>
      </w:tr>
      <w:tr w:rsidR="00064A69" w14:paraId="0F490631" w14:textId="77777777" w:rsidTr="00FF16FE">
        <w:tc>
          <w:tcPr>
            <w:tcW w:w="3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0ADCB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Área Física edificada m²</w:t>
            </w:r>
          </w:p>
        </w:tc>
        <w:tc>
          <w:tcPr>
            <w:tcW w:w="130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3382B06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 </w:t>
            </w:r>
          </w:p>
        </w:tc>
        <w:tc>
          <w:tcPr>
            <w:tcW w:w="33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75CB3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Área Física utilizada m²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BF87F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16879334" w14:textId="77777777" w:rsidTr="00FF16FE"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F4869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Personal ocupado en el establecimiento:   Total         </w:t>
            </w:r>
          </w:p>
        </w:tc>
        <w:tc>
          <w:tcPr>
            <w:tcW w:w="21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9D057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7E8A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Hombres: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51AF2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751F63B3" w14:textId="77777777" w:rsidTr="00FF16FE"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6F64C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jc w:val="right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Mujeres </w:t>
            </w:r>
          </w:p>
        </w:tc>
        <w:tc>
          <w:tcPr>
            <w:tcW w:w="21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3BB97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084F8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Menores: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9F456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17635FFB" w14:textId="77777777" w:rsidTr="00FF16FE"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0CFC6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Horarios de trabajo</w:t>
            </w:r>
          </w:p>
        </w:tc>
        <w:tc>
          <w:tcPr>
            <w:tcW w:w="4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FC19C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2124B013" w14:textId="77777777" w:rsidTr="00FF16FE">
        <w:trPr>
          <w:trHeight w:val="524"/>
        </w:trPr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5DFA6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Resumen de Procesos de acuerdo con el ramo de giro (adjuntar diagrama de procesos): </w:t>
            </w:r>
          </w:p>
          <w:p w14:paraId="1141B761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</w:t>
            </w:r>
          </w:p>
        </w:tc>
      </w:tr>
      <w:tr w:rsidR="00064A69" w14:paraId="2BC5B5B6" w14:textId="77777777" w:rsidTr="00FF16FE"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38659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Planilla BPS y Listado de Carnés de Salud vigentes indicando nombre y apellido, C.I., laboratorio emisor y vencimiento, de acuerdo con planilla de trabajo</w:t>
            </w:r>
          </w:p>
        </w:tc>
      </w:tr>
      <w:tr w:rsidR="00064A69" w14:paraId="4B831C76" w14:textId="77777777" w:rsidTr="00FF16FE"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8D57E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Copia de Habilitación de la Dirección Nacional de Bomberos vigente</w:t>
            </w:r>
          </w:p>
        </w:tc>
      </w:tr>
      <w:tr w:rsidR="00064A69" w14:paraId="797C195C" w14:textId="77777777" w:rsidTr="00FF16FE"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7C4F6" w14:textId="77777777" w:rsidR="00064A69" w:rsidRPr="00784F10" w:rsidRDefault="00784F10">
            <w:pPr>
              <w:pStyle w:val="Prrafodelista"/>
              <w:numPr>
                <w:ilvl w:val="0"/>
                <w:numId w:val="15"/>
              </w:num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Domicilios de Planta, Depósitos y/u oficinas comerciales y sus números de teléfono</w:t>
            </w:r>
          </w:p>
        </w:tc>
      </w:tr>
      <w:tr w:rsidR="00064A69" w14:paraId="13C30716" w14:textId="77777777" w:rsidTr="00FF16FE">
        <w:trPr>
          <w:trHeight w:val="290"/>
        </w:trPr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5D256" w14:textId="77777777" w:rsidR="00064A69" w:rsidRPr="00784F10" w:rsidRDefault="00784F10">
            <w:pPr>
              <w:pStyle w:val="Ttulo4"/>
              <w:numPr>
                <w:ilvl w:val="3"/>
                <w:numId w:val="0"/>
              </w:numPr>
              <w:tabs>
                <w:tab w:val="clear" w:pos="432"/>
              </w:tabs>
              <w:suppressAutoHyphens w:val="0"/>
              <w:autoSpaceDE w:val="0"/>
              <w:spacing w:before="40" w:after="120"/>
              <w:ind w:right="-1"/>
              <w:jc w:val="left"/>
              <w:rPr>
                <w:rFonts w:ascii="Sora" w:hAnsi="Sora"/>
                <w:b/>
                <w:bCs w:val="0"/>
                <w:i w:val="0"/>
              </w:rPr>
            </w:pPr>
            <w:r w:rsidRPr="00784F10">
              <w:rPr>
                <w:rFonts w:ascii="Sora" w:hAnsi="Sora"/>
                <w:b/>
                <w:bCs w:val="0"/>
                <w:i w:val="0"/>
              </w:rPr>
              <w:lastRenderedPageBreak/>
              <w:t>LOCALES PROPIOS:</w:t>
            </w:r>
          </w:p>
        </w:tc>
      </w:tr>
      <w:tr w:rsidR="00064A69" w14:paraId="68D3C702" w14:textId="77777777" w:rsidTr="00FF16FE">
        <w:trPr>
          <w:trHeight w:val="394"/>
        </w:trPr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3824D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Oficina</w:t>
            </w:r>
          </w:p>
        </w:tc>
        <w:tc>
          <w:tcPr>
            <w:tcW w:w="7327" w:type="dxa"/>
            <w:gridSpan w:val="1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A9D5E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7988C94B" w14:textId="77777777" w:rsidTr="00FF16FE">
        <w:trPr>
          <w:trHeight w:val="394"/>
        </w:trPr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689D8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Planta    </w:t>
            </w:r>
          </w:p>
        </w:tc>
        <w:tc>
          <w:tcPr>
            <w:tcW w:w="7327" w:type="dxa"/>
            <w:gridSpan w:val="1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2EF73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6B3441ED" w14:textId="77777777" w:rsidTr="00FF16FE">
        <w:trPr>
          <w:trHeight w:val="363"/>
        </w:trPr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F3D22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Depósito           </w:t>
            </w:r>
          </w:p>
        </w:tc>
        <w:tc>
          <w:tcPr>
            <w:tcW w:w="7327" w:type="dxa"/>
            <w:gridSpan w:val="1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8F0A1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6DF612C3" w14:textId="77777777" w:rsidTr="00FF16FE">
        <w:trPr>
          <w:trHeight w:val="363"/>
        </w:trPr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22199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Laboratorio de Control de Calidad</w:t>
            </w:r>
          </w:p>
        </w:tc>
        <w:tc>
          <w:tcPr>
            <w:tcW w:w="7327" w:type="dxa"/>
            <w:gridSpan w:val="1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FD833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2B3CE70F" w14:textId="77777777" w:rsidTr="00FF16FE">
        <w:trPr>
          <w:trHeight w:val="293"/>
        </w:trPr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AB4F5" w14:textId="77777777" w:rsidR="00064A69" w:rsidRPr="00784F10" w:rsidRDefault="00784F10">
            <w:pPr>
              <w:pStyle w:val="Ttulo3"/>
              <w:numPr>
                <w:ilvl w:val="2"/>
                <w:numId w:val="0"/>
              </w:numPr>
              <w:tabs>
                <w:tab w:val="clear" w:pos="432"/>
                <w:tab w:val="clear" w:pos="6804"/>
              </w:tabs>
              <w:suppressAutoHyphens w:val="0"/>
              <w:autoSpaceDE w:val="0"/>
              <w:spacing w:before="40"/>
              <w:ind w:right="-285"/>
              <w:jc w:val="left"/>
              <w:rPr>
                <w:rFonts w:ascii="Sora" w:hAnsi="Sora"/>
                <w:bCs w:val="0"/>
              </w:rPr>
            </w:pPr>
            <w:r w:rsidRPr="00784F10">
              <w:rPr>
                <w:rFonts w:ascii="Sora" w:hAnsi="Sora"/>
                <w:bCs w:val="0"/>
              </w:rPr>
              <w:t>SERVICIOS TERCERIZADOS VIGENTES A LA FECHA (Adjuntar resoluciones de autorización):</w:t>
            </w:r>
          </w:p>
        </w:tc>
      </w:tr>
      <w:tr w:rsidR="00064A69" w14:paraId="77004F25" w14:textId="77777777" w:rsidTr="00FF16FE">
        <w:trPr>
          <w:trHeight w:val="240"/>
        </w:trPr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8EBEF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4147" w:type="dxa"/>
            <w:gridSpan w:val="6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C002695" w14:textId="77777777" w:rsidR="00064A69" w:rsidRPr="00784F10" w:rsidRDefault="00784F10">
            <w:pPr>
              <w:spacing w:before="40"/>
              <w:jc w:val="center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Empresa tercerista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51E82" w14:textId="77777777" w:rsidR="00064A69" w:rsidRPr="00784F10" w:rsidRDefault="00784F10">
            <w:pPr>
              <w:spacing w:before="40"/>
              <w:jc w:val="center"/>
              <w:rPr>
                <w:rFonts w:ascii="Sora" w:hAnsi="Sora"/>
              </w:rPr>
            </w:pPr>
            <w:proofErr w:type="spellStart"/>
            <w:r w:rsidRPr="00784F10">
              <w:rPr>
                <w:rFonts w:ascii="Sora" w:hAnsi="Sora"/>
              </w:rPr>
              <w:t>N°</w:t>
            </w:r>
            <w:proofErr w:type="spellEnd"/>
            <w:r w:rsidRPr="00784F10">
              <w:rPr>
                <w:rFonts w:ascii="Sora" w:hAnsi="Sora"/>
              </w:rPr>
              <w:t xml:space="preserve"> Referencia asociado al trámite de autorización</w:t>
            </w:r>
          </w:p>
        </w:tc>
      </w:tr>
      <w:tr w:rsidR="00064A69" w14:paraId="2ED6A940" w14:textId="77777777" w:rsidTr="00FF16FE">
        <w:trPr>
          <w:trHeight w:val="105"/>
        </w:trPr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92A30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Elaboración              </w:t>
            </w:r>
          </w:p>
        </w:tc>
        <w:tc>
          <w:tcPr>
            <w:tcW w:w="4147" w:type="dxa"/>
            <w:gridSpan w:val="6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9045512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06104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065C341E" w14:textId="77777777" w:rsidTr="00FF16FE"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7CB12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Depósito           </w:t>
            </w:r>
          </w:p>
        </w:tc>
        <w:tc>
          <w:tcPr>
            <w:tcW w:w="4147" w:type="dxa"/>
            <w:gridSpan w:val="6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DA6750A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4D215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3D2BCD81" w14:textId="77777777" w:rsidTr="00FF16FE">
        <w:trPr>
          <w:trHeight w:val="140"/>
        </w:trPr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81720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Control de Calidad</w:t>
            </w:r>
          </w:p>
        </w:tc>
        <w:tc>
          <w:tcPr>
            <w:tcW w:w="4147" w:type="dxa"/>
            <w:gridSpan w:val="6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AABF141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32129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3F5E6483" w14:textId="77777777" w:rsidTr="00FF16FE">
        <w:trPr>
          <w:trHeight w:val="140"/>
        </w:trPr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79CC3" w14:textId="77777777" w:rsidR="00064A69" w:rsidRPr="00784F10" w:rsidRDefault="00784F10">
            <w:pPr>
              <w:spacing w:before="40"/>
              <w:rPr>
                <w:rFonts w:ascii="Sora" w:hAnsi="Sora"/>
                <w:highlight w:val="yellow"/>
              </w:rPr>
            </w:pPr>
            <w:r w:rsidRPr="00784F10">
              <w:rPr>
                <w:rFonts w:ascii="Sora" w:hAnsi="Sora"/>
              </w:rPr>
              <w:t>Otros (especificar)</w:t>
            </w:r>
          </w:p>
        </w:tc>
        <w:tc>
          <w:tcPr>
            <w:tcW w:w="4147" w:type="dxa"/>
            <w:gridSpan w:val="6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BC5C8F3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AB92A" w14:textId="77777777" w:rsidR="00064A69" w:rsidRPr="00784F10" w:rsidRDefault="00064A69">
            <w:pPr>
              <w:snapToGrid w:val="0"/>
              <w:spacing w:before="40"/>
              <w:rPr>
                <w:rFonts w:ascii="Sora" w:hAnsi="Sora"/>
              </w:rPr>
            </w:pPr>
          </w:p>
        </w:tc>
      </w:tr>
      <w:tr w:rsidR="00064A69" w14:paraId="543AE514" w14:textId="77777777" w:rsidTr="00FF16FE">
        <w:trPr>
          <w:trHeight w:val="140"/>
        </w:trPr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2D0C8" w14:textId="77777777" w:rsidR="00064A69" w:rsidRPr="00784F10" w:rsidRDefault="00784F10">
            <w:pPr>
              <w:pStyle w:val="Prrafodelista"/>
              <w:numPr>
                <w:ilvl w:val="0"/>
                <w:numId w:val="19"/>
              </w:numPr>
              <w:spacing w:before="40" w:line="288" w:lineRule="auto"/>
              <w:ind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La empresa solicitante aportará copia de la siguiente información, según corresponda al tipo de trámite (habilitación inicial, renovación, ampliación o traslado) y a la operativa a realizar:</w:t>
            </w:r>
          </w:p>
          <w:p w14:paraId="55503E4E" w14:textId="77777777" w:rsidR="00064A69" w:rsidRPr="00784F10" w:rsidRDefault="00064A69">
            <w:pPr>
              <w:pStyle w:val="Prrafodelista"/>
              <w:spacing w:before="40" w:line="288" w:lineRule="auto"/>
              <w:ind w:left="480" w:right="113"/>
              <w:rPr>
                <w:rFonts w:ascii="Sora" w:hAnsi="Sora"/>
              </w:rPr>
            </w:pPr>
          </w:p>
          <w:p w14:paraId="02731247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Nota de solicitud dirigida al </w:t>
            </w:r>
            <w:proofErr w:type="gramStart"/>
            <w:r w:rsidRPr="00784F10">
              <w:rPr>
                <w:rFonts w:ascii="Sora" w:hAnsi="Sora"/>
              </w:rPr>
              <w:t>Ministro</w:t>
            </w:r>
            <w:proofErr w:type="gramEnd"/>
            <w:r w:rsidRPr="00784F10">
              <w:rPr>
                <w:rFonts w:ascii="Sora" w:hAnsi="Sora"/>
              </w:rPr>
              <w:t xml:space="preserve"> de Salud Pública firmada por el Director Técnico y Representante Legal con timbre profesional.</w:t>
            </w:r>
          </w:p>
          <w:p w14:paraId="1390DC67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En caso de renovación, ampliación o traslado, adjuntar copia de certificado de habilitación anterior</w:t>
            </w:r>
          </w:p>
          <w:p w14:paraId="37640E26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Listado de procedimientos</w:t>
            </w:r>
          </w:p>
          <w:p w14:paraId="147F912A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Esquema de los procesos a ser inspeccionados</w:t>
            </w:r>
          </w:p>
          <w:p w14:paraId="7CF0A510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Organigrama completo, incluyendo todas las secciones y cantidad de personal en cada una</w:t>
            </w:r>
          </w:p>
          <w:p w14:paraId="36F9487B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Descripción de tareas del personal técnico</w:t>
            </w:r>
          </w:p>
          <w:p w14:paraId="145E5F4B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Planos</w:t>
            </w:r>
          </w:p>
          <w:p w14:paraId="037A741A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napToGrid w:val="0"/>
              <w:spacing w:before="40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Diagrama detallado de producción de agua y flujo hasta punto de muestreo con los puntos de muestreo</w:t>
            </w:r>
          </w:p>
          <w:p w14:paraId="0BC4B13C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Diagrama de aire con indicaciones de presiones diferenciales</w:t>
            </w:r>
          </w:p>
          <w:p w14:paraId="13D00F96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napToGrid w:val="0"/>
              <w:spacing w:before="40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Diagrama de flujo de materiales</w:t>
            </w:r>
          </w:p>
          <w:p w14:paraId="2FF2973B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lastRenderedPageBreak/>
              <w:t>Diagrama de flujo de personal</w:t>
            </w:r>
          </w:p>
          <w:p w14:paraId="08A06C95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Archivo maestro de sitio (Site </w:t>
            </w:r>
            <w:proofErr w:type="gramStart"/>
            <w:r w:rsidRPr="00784F10">
              <w:rPr>
                <w:rFonts w:ascii="Sora" w:hAnsi="Sora"/>
              </w:rPr>
              <w:t>Master</w:t>
            </w:r>
            <w:proofErr w:type="gramEnd"/>
            <w:r w:rsidRPr="00784F10">
              <w:rPr>
                <w:rFonts w:ascii="Sora" w:hAnsi="Sora"/>
              </w:rPr>
              <w:t xml:space="preserve"> File)</w:t>
            </w:r>
          </w:p>
          <w:p w14:paraId="0D7241CF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Nómina de productos de la empresa con autorización de venta, en trámite de Registro o con intención de elaborar, indicando si son de importación, fabricación propia o por terceros, detallando los principios activos y formas farmacéuticas. </w:t>
            </w:r>
          </w:p>
          <w:p w14:paraId="73536615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Lista de empresas representadas, en caso de renovación aportar también copia de las resoluciones de aprobación de las representaciones. </w:t>
            </w:r>
          </w:p>
          <w:p w14:paraId="61802332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Poder de representación </w:t>
            </w:r>
            <w:proofErr w:type="spellStart"/>
            <w:r w:rsidRPr="00784F10">
              <w:rPr>
                <w:rFonts w:ascii="Sora" w:hAnsi="Sora"/>
              </w:rPr>
              <w:t>consularizado</w:t>
            </w:r>
            <w:proofErr w:type="spellEnd"/>
            <w:r w:rsidRPr="00784F10">
              <w:rPr>
                <w:rFonts w:ascii="Sora" w:hAnsi="Sora"/>
              </w:rPr>
              <w:t xml:space="preserve">, legalizado, traducido y protocolizado </w:t>
            </w:r>
          </w:p>
          <w:p w14:paraId="0BD320D7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Inscripción de la empresa representada en país de origen como empresa farmacéutica fabricante / propietaria de especialidades farmacéuticas o Certificado GMP de la empresa o Certificado de producto Farmacéutico tipo OMS.</w:t>
            </w:r>
          </w:p>
          <w:p w14:paraId="3D9F8C42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Listado de las empresas para las que la solicitante terceriza y listado de los productos que les elabora detallando los principios activos y formas farmacéuticas. </w:t>
            </w:r>
          </w:p>
          <w:p w14:paraId="2CD483A3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Declaración de uso de depósitos en caso de contar con más de un sitio de almacenamiento autorizado.</w:t>
            </w:r>
          </w:p>
          <w:p w14:paraId="6FCADEE0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Declaración de cumplimiento de la Ordenanza N°23/2025 por parte de los Laboratorios Titulares de Registros (FO-13221-078)</w:t>
            </w:r>
          </w:p>
          <w:p w14:paraId="54D52F56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Licencia o constancia de solicitud en trámite para industrialización, cultivo o investigación, para productos derivados de cannabis emitido por el IRCCA (Decreto </w:t>
            </w:r>
            <w:proofErr w:type="spellStart"/>
            <w:r w:rsidRPr="00784F10">
              <w:rPr>
                <w:rFonts w:ascii="Sora" w:hAnsi="Sora"/>
              </w:rPr>
              <w:t>nº</w:t>
            </w:r>
            <w:proofErr w:type="spellEnd"/>
            <w:r w:rsidRPr="00784F10">
              <w:rPr>
                <w:rFonts w:ascii="Sora" w:hAnsi="Sora"/>
              </w:rPr>
              <w:t xml:space="preserve"> 046/015) </w:t>
            </w:r>
          </w:p>
          <w:p w14:paraId="1185C8BE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Contrato de tercerización de almacenamiento, acondicionamiento o análisis, celebrado con empresa habilitada, firmado por los Representantes Legales y los </w:t>
            </w:r>
            <w:proofErr w:type="gramStart"/>
            <w:r w:rsidRPr="00784F10">
              <w:rPr>
                <w:rFonts w:ascii="Sora" w:hAnsi="Sora"/>
              </w:rPr>
              <w:t>Responsables</w:t>
            </w:r>
            <w:proofErr w:type="gramEnd"/>
            <w:r w:rsidRPr="00784F10">
              <w:rPr>
                <w:rFonts w:ascii="Sora" w:hAnsi="Sora"/>
              </w:rPr>
              <w:t xml:space="preserve"> Técnicos de ambas partes, con certificación de firma.</w:t>
            </w:r>
          </w:p>
          <w:p w14:paraId="5472D3F9" w14:textId="77777777" w:rsidR="00064A69" w:rsidRPr="00784F10" w:rsidRDefault="00784F10">
            <w:pPr>
              <w:pStyle w:val="Prrafodelista"/>
              <w:numPr>
                <w:ilvl w:val="1"/>
                <w:numId w:val="19"/>
              </w:numPr>
              <w:spacing w:before="40" w:line="288" w:lineRule="auto"/>
              <w:ind w:left="1206" w:right="113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Minuta emitida por el Departamento Jurídico-Notarial del Área de Zonas Francas del M.E.F., declaración jurada </w:t>
            </w:r>
            <w:proofErr w:type="gramStart"/>
            <w:r w:rsidRPr="00784F10">
              <w:rPr>
                <w:rFonts w:ascii="Sora" w:hAnsi="Sora"/>
              </w:rPr>
              <w:t>y  formulario</w:t>
            </w:r>
            <w:proofErr w:type="gramEnd"/>
            <w:r w:rsidRPr="00784F10">
              <w:rPr>
                <w:rFonts w:ascii="Sora" w:hAnsi="Sora"/>
              </w:rPr>
              <w:t xml:space="preserve"> de lista de productos (FO- 13220-008 y FO- 13220-007).</w:t>
            </w:r>
          </w:p>
        </w:tc>
      </w:tr>
      <w:tr w:rsidR="00064A69" w14:paraId="53EFBB08" w14:textId="77777777" w:rsidTr="00FF16FE">
        <w:tc>
          <w:tcPr>
            <w:tcW w:w="32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30023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  <w:b/>
              </w:rPr>
              <w:lastRenderedPageBreak/>
              <w:t>27.</w:t>
            </w:r>
            <w:r w:rsidRPr="00784F10">
              <w:rPr>
                <w:rFonts w:ascii="Sora" w:hAnsi="Sora"/>
              </w:rPr>
              <w:t xml:space="preserve"> </w:t>
            </w:r>
            <w:proofErr w:type="gramStart"/>
            <w:r w:rsidRPr="00784F10">
              <w:rPr>
                <w:rFonts w:ascii="Sora" w:hAnsi="Sora"/>
              </w:rPr>
              <w:t>Director Técnico</w:t>
            </w:r>
            <w:proofErr w:type="gramEnd"/>
            <w:r w:rsidRPr="00784F10">
              <w:rPr>
                <w:rFonts w:ascii="Sora" w:hAnsi="Sora"/>
              </w:rPr>
              <w:t xml:space="preserve"> Químico Farmacéutico </w:t>
            </w:r>
          </w:p>
        </w:tc>
        <w:tc>
          <w:tcPr>
            <w:tcW w:w="2656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0D930AE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Nombre 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67B0" w14:textId="77777777" w:rsidR="00064A69" w:rsidRPr="00784F10" w:rsidRDefault="00064A69">
            <w:pPr>
              <w:snapToGrid w:val="0"/>
              <w:spacing w:before="40"/>
              <w:ind w:left="50"/>
              <w:rPr>
                <w:rFonts w:ascii="Sora" w:hAnsi="Sora"/>
              </w:rPr>
            </w:pPr>
          </w:p>
        </w:tc>
      </w:tr>
      <w:tr w:rsidR="00064A69" w14:paraId="673FC2D4" w14:textId="77777777" w:rsidTr="00FF16FE">
        <w:tc>
          <w:tcPr>
            <w:tcW w:w="3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6F18E" w14:textId="77777777" w:rsidR="00064A69" w:rsidRPr="00784F10" w:rsidRDefault="00064A69">
            <w:pPr>
              <w:spacing w:before="40"/>
              <w:rPr>
                <w:rFonts w:ascii="Sora" w:hAnsi="Sora"/>
              </w:rPr>
            </w:pPr>
          </w:p>
        </w:tc>
        <w:tc>
          <w:tcPr>
            <w:tcW w:w="2656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CCDB1A5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Documento de identidad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4F7B6" w14:textId="77777777" w:rsidR="00064A69" w:rsidRPr="00784F10" w:rsidRDefault="00064A69">
            <w:pPr>
              <w:snapToGrid w:val="0"/>
              <w:spacing w:before="40"/>
              <w:ind w:left="50"/>
              <w:rPr>
                <w:rFonts w:ascii="Sora" w:hAnsi="Sora"/>
              </w:rPr>
            </w:pPr>
          </w:p>
        </w:tc>
      </w:tr>
      <w:tr w:rsidR="00064A69" w14:paraId="175FBF0E" w14:textId="77777777" w:rsidTr="00FF16FE">
        <w:tc>
          <w:tcPr>
            <w:tcW w:w="3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22452" w14:textId="77777777" w:rsidR="00064A69" w:rsidRPr="00784F10" w:rsidRDefault="00064A69">
            <w:pPr>
              <w:spacing w:before="40"/>
              <w:rPr>
                <w:rFonts w:ascii="Sora" w:hAnsi="Sora"/>
              </w:rPr>
            </w:pPr>
          </w:p>
        </w:tc>
        <w:tc>
          <w:tcPr>
            <w:tcW w:w="2656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D82771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Domicilio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E0919" w14:textId="77777777" w:rsidR="00064A69" w:rsidRPr="00784F10" w:rsidRDefault="00064A69">
            <w:pPr>
              <w:snapToGrid w:val="0"/>
              <w:spacing w:before="40"/>
              <w:ind w:left="50"/>
              <w:rPr>
                <w:rFonts w:ascii="Sora" w:hAnsi="Sora"/>
              </w:rPr>
            </w:pPr>
          </w:p>
        </w:tc>
      </w:tr>
      <w:tr w:rsidR="00064A69" w14:paraId="7087D457" w14:textId="77777777" w:rsidTr="00FF16FE">
        <w:tc>
          <w:tcPr>
            <w:tcW w:w="3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12DB0" w14:textId="77777777" w:rsidR="00064A69" w:rsidRPr="00784F10" w:rsidRDefault="00064A69">
            <w:pPr>
              <w:spacing w:before="40"/>
              <w:rPr>
                <w:rFonts w:ascii="Sora" w:hAnsi="Sora"/>
              </w:rPr>
            </w:pPr>
          </w:p>
        </w:tc>
        <w:tc>
          <w:tcPr>
            <w:tcW w:w="2656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CB29C38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Teléfono celular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FDDAB" w14:textId="77777777" w:rsidR="00064A69" w:rsidRPr="00784F10" w:rsidRDefault="00064A69">
            <w:pPr>
              <w:snapToGrid w:val="0"/>
              <w:spacing w:before="40"/>
              <w:ind w:left="50"/>
              <w:rPr>
                <w:rFonts w:ascii="Sora" w:hAnsi="Sora"/>
              </w:rPr>
            </w:pPr>
          </w:p>
        </w:tc>
      </w:tr>
      <w:tr w:rsidR="00064A69" w14:paraId="66AB74EC" w14:textId="77777777" w:rsidTr="00FF16FE">
        <w:tc>
          <w:tcPr>
            <w:tcW w:w="3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A0B0A" w14:textId="77777777" w:rsidR="00064A69" w:rsidRPr="00784F10" w:rsidRDefault="00064A69">
            <w:pPr>
              <w:spacing w:before="40"/>
              <w:rPr>
                <w:rFonts w:ascii="Sora" w:hAnsi="Sora"/>
              </w:rPr>
            </w:pPr>
          </w:p>
        </w:tc>
        <w:tc>
          <w:tcPr>
            <w:tcW w:w="2656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B634CF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Correo electrónico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A930" w14:textId="77777777" w:rsidR="00064A69" w:rsidRPr="00784F10" w:rsidRDefault="00064A69">
            <w:pPr>
              <w:snapToGrid w:val="0"/>
              <w:spacing w:before="40"/>
              <w:ind w:left="50"/>
              <w:rPr>
                <w:rFonts w:ascii="Sora" w:hAnsi="Sora"/>
              </w:rPr>
            </w:pPr>
          </w:p>
        </w:tc>
      </w:tr>
      <w:tr w:rsidR="00064A69" w14:paraId="723E518E" w14:textId="77777777" w:rsidTr="00FF16FE"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15D72" w14:textId="77777777" w:rsidR="00064A69" w:rsidRPr="00784F10" w:rsidRDefault="00784F10">
            <w:pPr>
              <w:spacing w:before="40"/>
              <w:rPr>
                <w:rFonts w:ascii="Sora" w:hAnsi="Sora"/>
              </w:rPr>
            </w:pPr>
            <w:r w:rsidRPr="00784F10">
              <w:rPr>
                <w:rFonts w:ascii="Sora" w:hAnsi="Sora"/>
                <w:b/>
              </w:rPr>
              <w:lastRenderedPageBreak/>
              <w:t>28.</w:t>
            </w:r>
            <w:r w:rsidRPr="00784F10">
              <w:rPr>
                <w:rFonts w:ascii="Sora" w:hAnsi="Sora"/>
              </w:rPr>
              <w:t xml:space="preserve"> Firma del </w:t>
            </w:r>
            <w:proofErr w:type="gramStart"/>
            <w:r w:rsidRPr="00784F10">
              <w:rPr>
                <w:rFonts w:ascii="Sora" w:hAnsi="Sora"/>
              </w:rPr>
              <w:t>Director Técnico</w:t>
            </w:r>
            <w:proofErr w:type="gramEnd"/>
          </w:p>
          <w:p w14:paraId="615AC4D7" w14:textId="77777777" w:rsidR="00064A69" w:rsidRPr="00784F10" w:rsidRDefault="00064A69">
            <w:pPr>
              <w:spacing w:before="40"/>
              <w:rPr>
                <w:rFonts w:ascii="Sora" w:hAnsi="Sora"/>
              </w:rPr>
            </w:pPr>
          </w:p>
        </w:tc>
      </w:tr>
      <w:tr w:rsidR="00064A69" w14:paraId="4C38975A" w14:textId="77777777" w:rsidTr="00FF16FE">
        <w:tc>
          <w:tcPr>
            <w:tcW w:w="331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5BCBB28A" w14:textId="77777777" w:rsidR="00064A69" w:rsidRPr="00784F10" w:rsidRDefault="00784F10">
            <w:pPr>
              <w:spacing w:before="40"/>
              <w:rPr>
                <w:rFonts w:ascii="Sora" w:hAnsi="Sora"/>
                <w:b/>
              </w:rPr>
            </w:pPr>
            <w:r w:rsidRPr="00784F10">
              <w:rPr>
                <w:rFonts w:ascii="Sora" w:hAnsi="Sora"/>
                <w:b/>
              </w:rPr>
              <w:t>29.</w:t>
            </w:r>
            <w:r w:rsidRPr="00784F10">
              <w:rPr>
                <w:rFonts w:ascii="Sora" w:hAnsi="Sora"/>
              </w:rPr>
              <w:t xml:space="preserve"> Representante Legal</w:t>
            </w:r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D3F03" w14:textId="77777777" w:rsidR="00064A69" w:rsidRPr="00784F10" w:rsidRDefault="00784F10">
            <w:pPr>
              <w:spacing w:before="40"/>
              <w:rPr>
                <w:rFonts w:ascii="Sora" w:hAnsi="Sora"/>
                <w:b/>
              </w:rPr>
            </w:pPr>
            <w:r w:rsidRPr="00784F10">
              <w:rPr>
                <w:rFonts w:ascii="Sora" w:hAnsi="Sora"/>
              </w:rPr>
              <w:t>Nombre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718A1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</w:tr>
      <w:tr w:rsidR="00064A69" w14:paraId="2CAED470" w14:textId="77777777" w:rsidTr="00FF16FE">
        <w:tc>
          <w:tcPr>
            <w:tcW w:w="331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21340BF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7AC31" w14:textId="77777777" w:rsidR="00064A69" w:rsidRPr="00784F10" w:rsidRDefault="00784F10">
            <w:pPr>
              <w:spacing w:before="40"/>
              <w:rPr>
                <w:rFonts w:ascii="Sora" w:hAnsi="Sora"/>
                <w:b/>
              </w:rPr>
            </w:pPr>
            <w:r w:rsidRPr="00784F10">
              <w:rPr>
                <w:rFonts w:ascii="Sora" w:hAnsi="Sora"/>
              </w:rPr>
              <w:t>Documento de identidad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58E3E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</w:tr>
      <w:tr w:rsidR="00064A69" w14:paraId="1CBAA409" w14:textId="77777777" w:rsidTr="00FF16FE">
        <w:tc>
          <w:tcPr>
            <w:tcW w:w="331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4A18A674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67AD8" w14:textId="77777777" w:rsidR="00064A69" w:rsidRPr="00784F10" w:rsidRDefault="00784F10">
            <w:pPr>
              <w:spacing w:before="40"/>
              <w:rPr>
                <w:rFonts w:ascii="Sora" w:hAnsi="Sora"/>
                <w:b/>
              </w:rPr>
            </w:pPr>
            <w:r w:rsidRPr="00784F10">
              <w:rPr>
                <w:rFonts w:ascii="Sora" w:hAnsi="Sora"/>
              </w:rPr>
              <w:t>Teléfono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8DFB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</w:tr>
      <w:tr w:rsidR="00064A69" w14:paraId="20C9D28F" w14:textId="77777777" w:rsidTr="00FF16FE">
        <w:tc>
          <w:tcPr>
            <w:tcW w:w="331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3F33BC8B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50114" w14:textId="77777777" w:rsidR="00064A69" w:rsidRPr="00784F10" w:rsidRDefault="00784F10">
            <w:pPr>
              <w:spacing w:before="40"/>
              <w:rPr>
                <w:rFonts w:ascii="Sora" w:hAnsi="Sora"/>
                <w:b/>
              </w:rPr>
            </w:pPr>
            <w:r w:rsidRPr="00784F10">
              <w:rPr>
                <w:rFonts w:ascii="Sora" w:hAnsi="Sora"/>
              </w:rPr>
              <w:t xml:space="preserve">Domicilio    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73B47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</w:tr>
      <w:tr w:rsidR="00064A69" w14:paraId="3601C87E" w14:textId="77777777" w:rsidTr="00FF16FE">
        <w:tc>
          <w:tcPr>
            <w:tcW w:w="331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14:paraId="799F8187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9001E" w14:textId="77777777" w:rsidR="00064A69" w:rsidRPr="00784F10" w:rsidRDefault="00784F10">
            <w:pPr>
              <w:spacing w:before="40"/>
              <w:rPr>
                <w:rFonts w:ascii="Sora" w:hAnsi="Sora"/>
                <w:b/>
              </w:rPr>
            </w:pPr>
            <w:r w:rsidRPr="00784F10">
              <w:rPr>
                <w:rFonts w:ascii="Sora" w:hAnsi="Sora"/>
              </w:rPr>
              <w:t>Correo electrónico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66446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</w:tr>
      <w:tr w:rsidR="00064A69" w14:paraId="1E24AB1B" w14:textId="77777777" w:rsidTr="00FF16FE">
        <w:tc>
          <w:tcPr>
            <w:tcW w:w="99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5554C" w14:textId="77777777" w:rsidR="00064A69" w:rsidRPr="00784F10" w:rsidRDefault="00784F10">
            <w:pPr>
              <w:rPr>
                <w:rFonts w:ascii="Sora" w:hAnsi="Sora"/>
              </w:rPr>
            </w:pPr>
            <w:r w:rsidRPr="00784F10">
              <w:rPr>
                <w:rFonts w:ascii="Sora" w:hAnsi="Sora"/>
                <w:b/>
              </w:rPr>
              <w:t>30.</w:t>
            </w:r>
            <w:r w:rsidRPr="00784F10">
              <w:rPr>
                <w:rFonts w:ascii="Sora" w:hAnsi="Sora"/>
              </w:rPr>
              <w:t xml:space="preserve"> Firma de Representante legal</w:t>
            </w:r>
          </w:p>
          <w:p w14:paraId="19564869" w14:textId="77777777" w:rsidR="00064A69" w:rsidRPr="00784F10" w:rsidRDefault="00064A69">
            <w:pPr>
              <w:spacing w:before="40"/>
              <w:rPr>
                <w:rFonts w:ascii="Sora" w:hAnsi="Sora"/>
                <w:b/>
              </w:rPr>
            </w:pPr>
          </w:p>
        </w:tc>
      </w:tr>
    </w:tbl>
    <w:p w14:paraId="7FC4DECE" w14:textId="77777777" w:rsidR="00064A69" w:rsidRPr="00784F10" w:rsidRDefault="00064A69">
      <w:pPr>
        <w:pStyle w:val="Normal1"/>
        <w:rPr>
          <w:rFonts w:ascii="Sora" w:hAnsi="Sora"/>
        </w:rPr>
      </w:pPr>
    </w:p>
    <w:p w14:paraId="3EA48749" w14:textId="77777777" w:rsidR="00064A69" w:rsidRPr="00784F10" w:rsidRDefault="00784F10">
      <w:pPr>
        <w:pStyle w:val="Normal1"/>
        <w:ind w:left="-567"/>
        <w:rPr>
          <w:rFonts w:ascii="Sora" w:hAnsi="Sora"/>
        </w:rPr>
      </w:pPr>
      <w:r w:rsidRPr="00784F10">
        <w:rPr>
          <w:rFonts w:ascii="Sora" w:hAnsi="Sora"/>
          <w:noProof/>
          <w:lang w:val="es-UY" w:eastAsia="es-UY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421C700E" wp14:editId="5803B38F">
                <wp:simplePos x="0" y="0"/>
                <wp:positionH relativeFrom="column">
                  <wp:posOffset>4968240</wp:posOffset>
                </wp:positionH>
                <wp:positionV relativeFrom="paragraph">
                  <wp:posOffset>149225</wp:posOffset>
                </wp:positionV>
                <wp:extent cx="800735" cy="743585"/>
                <wp:effectExtent l="0" t="0" r="18415" b="18415"/>
                <wp:wrapSquare wrapText="bothSides"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735" cy="743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2F05E1C" id="5 Rectángulo" o:spid="_x0000_s1026" style="position:absolute;margin-left:391.2pt;margin-top:11.75pt;width:63.05pt;height:58.55pt;z-index:251658240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" strokeweight=".26mm">
                <w10:wrap type="square"/>
              </v:rect>
            </w:pict>
          </mc:Fallback>
        </mc:AlternateContent>
      </w:r>
      <w:r w:rsidRPr="00784F10">
        <w:rPr>
          <w:rFonts w:ascii="Sora" w:hAnsi="Sora"/>
        </w:rPr>
        <w:t>El responsable técnico deberá colocar el timbre profesional respectivo.</w:t>
      </w:r>
    </w:p>
    <w:p w14:paraId="48E6DE80" w14:textId="77777777" w:rsidR="00064A69" w:rsidRPr="00784F10" w:rsidRDefault="00784F10">
      <w:pPr>
        <w:pStyle w:val="Normal1"/>
        <w:ind w:left="-567"/>
        <w:rPr>
          <w:rFonts w:ascii="Sora" w:hAnsi="Sora"/>
        </w:rPr>
      </w:pPr>
      <w:r w:rsidRPr="00784F10">
        <w:rPr>
          <w:rFonts w:ascii="Sora" w:hAnsi="Sora"/>
        </w:rPr>
        <w:t xml:space="preserve">La información contenida en este documento al tener valor de DECLARACIÓN </w:t>
      </w:r>
      <w:proofErr w:type="gramStart"/>
      <w:r w:rsidRPr="00784F10">
        <w:rPr>
          <w:rFonts w:ascii="Sora" w:hAnsi="Sora"/>
        </w:rPr>
        <w:t>JURADA,</w:t>
      </w:r>
      <w:proofErr w:type="gramEnd"/>
      <w:r w:rsidRPr="00784F10">
        <w:rPr>
          <w:rFonts w:ascii="Sora" w:hAnsi="Sora"/>
        </w:rPr>
        <w:t xml:space="preserve"> está regida por lo dispuesto en el Artículo 239 del código Penal que reza: (Falsificación ideológica por un particular) “El que, con motivo del otorgamiento o formalización de un documento público, ante un funcionario público, prestare una declaración falsa sobre su identidad o estado, o cualquier otra circunstancia de hecho será castigado con 3 a 24 meses de prisión”</w:t>
      </w:r>
    </w:p>
    <w:p w14:paraId="5BF2AC51" w14:textId="77777777" w:rsidR="00064A69" w:rsidRPr="00784F10" w:rsidRDefault="00064A69">
      <w:pPr>
        <w:pStyle w:val="Normal1"/>
        <w:rPr>
          <w:rFonts w:ascii="Sora" w:hAnsi="Sora"/>
        </w:rPr>
      </w:pPr>
    </w:p>
    <w:p w14:paraId="07C974C6" w14:textId="77777777" w:rsidR="00064A69" w:rsidRPr="00784F10" w:rsidRDefault="00784F10">
      <w:pPr>
        <w:pStyle w:val="Normal1"/>
        <w:ind w:left="-567"/>
        <w:rPr>
          <w:rFonts w:ascii="Sora" w:hAnsi="Sora"/>
        </w:rPr>
      </w:pPr>
      <w:r w:rsidRPr="00784F10">
        <w:rPr>
          <w:rFonts w:ascii="Sora" w:hAnsi="Sora"/>
        </w:rPr>
        <w:t>Uso Interno MSP:</w:t>
      </w:r>
    </w:p>
    <w:p w14:paraId="56917F22" w14:textId="77777777" w:rsidR="00064A69" w:rsidRPr="00784F10" w:rsidRDefault="00064A69">
      <w:pPr>
        <w:pStyle w:val="Normal1"/>
        <w:rPr>
          <w:rFonts w:ascii="Sora" w:hAnsi="Sora"/>
        </w:rPr>
      </w:pPr>
    </w:p>
    <w:tbl>
      <w:tblPr>
        <w:tblW w:w="9923" w:type="dxa"/>
        <w:tblInd w:w="-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2207"/>
        <w:gridCol w:w="2187"/>
      </w:tblGrid>
      <w:tr w:rsidR="00064A69" w14:paraId="4102EDC3" w14:textId="77777777">
        <w:trPr>
          <w:trHeight w:val="445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725D4" w14:textId="77777777" w:rsidR="00064A69" w:rsidRPr="00784F10" w:rsidRDefault="00784F10">
            <w:pPr>
              <w:pStyle w:val="Normal1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 Arancel por Habilitación:</w:t>
            </w:r>
          </w:p>
        </w:tc>
      </w:tr>
      <w:tr w:rsidR="00064A69" w14:paraId="00E6FE5C" w14:textId="77777777">
        <w:trPr>
          <w:trHeight w:val="6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83113" w14:textId="77777777" w:rsidR="00064A69" w:rsidRPr="00784F10" w:rsidRDefault="00784F10">
            <w:pPr>
              <w:pStyle w:val="Normal1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 xml:space="preserve">Recibo de pago </w:t>
            </w:r>
            <w:proofErr w:type="spellStart"/>
            <w:r w:rsidRPr="00784F10">
              <w:rPr>
                <w:rFonts w:ascii="Sora" w:hAnsi="Sora"/>
              </w:rPr>
              <w:t>Nº</w:t>
            </w:r>
            <w:proofErr w:type="spellEnd"/>
          </w:p>
          <w:p w14:paraId="402F7A92" w14:textId="77777777" w:rsidR="00064A69" w:rsidRPr="00784F10" w:rsidRDefault="00064A69">
            <w:pPr>
              <w:pStyle w:val="Normal1"/>
              <w:rPr>
                <w:rFonts w:ascii="Sora" w:hAnsi="Sor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87E169E" w14:textId="77777777" w:rsidR="00064A69" w:rsidRPr="00784F10" w:rsidRDefault="00064A69">
            <w:pPr>
              <w:pStyle w:val="Normal1"/>
              <w:rPr>
                <w:rFonts w:ascii="Sora" w:hAnsi="Sora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6949A" w14:textId="77777777" w:rsidR="00064A69" w:rsidRPr="00784F10" w:rsidRDefault="00784F10">
            <w:pPr>
              <w:pStyle w:val="Normal1"/>
              <w:rPr>
                <w:rFonts w:ascii="Sora" w:hAnsi="Sora"/>
              </w:rPr>
            </w:pPr>
            <w:r w:rsidRPr="00784F10">
              <w:rPr>
                <w:rFonts w:ascii="Sora" w:hAnsi="Sora"/>
              </w:rPr>
              <w:t>Fecha de pago</w:t>
            </w:r>
          </w:p>
        </w:tc>
        <w:tc>
          <w:tcPr>
            <w:tcW w:w="218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F8C53" w14:textId="77777777" w:rsidR="00064A69" w:rsidRPr="00784F10" w:rsidRDefault="00064A69">
            <w:pPr>
              <w:pStyle w:val="Normal1"/>
              <w:rPr>
                <w:rFonts w:ascii="Sora" w:hAnsi="Sora"/>
              </w:rPr>
            </w:pPr>
          </w:p>
        </w:tc>
      </w:tr>
    </w:tbl>
    <w:p w14:paraId="3350F1CB" w14:textId="5C4AED5F" w:rsidR="00CE79BA" w:rsidRPr="00CB19C3" w:rsidRDefault="00CE79BA" w:rsidP="00CB19C3">
      <w:pPr>
        <w:suppressAutoHyphens w:val="0"/>
        <w:spacing w:after="0"/>
        <w:jc w:val="left"/>
        <w:rPr>
          <w:rFonts w:ascii="Sora" w:eastAsia="Calibri" w:hAnsi="Sora" w:cs="Times New Roman"/>
          <w:bCs w:val="0"/>
          <w:lang w:val="es-ES" w:eastAsia="zh-CN"/>
        </w:rPr>
      </w:pPr>
    </w:p>
    <w:sectPr w:rsidR="00CE79BA" w:rsidRPr="00CB19C3">
      <w:headerReference w:type="default" r:id="rId8"/>
      <w:pgSz w:w="11850" w:h="16783"/>
      <w:pgMar w:top="1418" w:right="1701" w:bottom="851" w:left="1701" w:header="680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D637E3" w14:textId="77777777" w:rsidR="00064A69" w:rsidRDefault="00784F10">
      <w:r>
        <w:separator/>
      </w:r>
    </w:p>
    <w:p w14:paraId="252ACFF1" w14:textId="77777777" w:rsidR="00064A69" w:rsidRDefault="00064A69"/>
    <w:p w14:paraId="7678072C" w14:textId="77777777" w:rsidR="00064A69" w:rsidRDefault="00064A69"/>
    <w:p w14:paraId="75B80CC8" w14:textId="77777777" w:rsidR="00064A69" w:rsidRDefault="00064A69"/>
    <w:p w14:paraId="30CF40C7" w14:textId="77777777" w:rsidR="00064A69" w:rsidRDefault="00064A69"/>
  </w:endnote>
  <w:endnote w:type="continuationSeparator" w:id="0">
    <w:p w14:paraId="64B49EC7" w14:textId="77777777" w:rsidR="00064A69" w:rsidRDefault="00784F10">
      <w:r>
        <w:continuationSeparator/>
      </w:r>
    </w:p>
    <w:p w14:paraId="003C3773" w14:textId="77777777" w:rsidR="00064A69" w:rsidRDefault="00064A69"/>
    <w:p w14:paraId="2127F39F" w14:textId="77777777" w:rsidR="00064A69" w:rsidRDefault="00064A69"/>
    <w:p w14:paraId="14B9E120" w14:textId="77777777" w:rsidR="00064A69" w:rsidRDefault="00064A69"/>
    <w:p w14:paraId="39FE39A1" w14:textId="77777777" w:rsidR="00064A69" w:rsidRDefault="00064A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SemiBold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8F164" w14:textId="77777777" w:rsidR="00064A69" w:rsidRDefault="00784F10">
      <w:r>
        <w:separator/>
      </w:r>
    </w:p>
    <w:p w14:paraId="29816B56" w14:textId="77777777" w:rsidR="00064A69" w:rsidRDefault="00064A69"/>
    <w:p w14:paraId="64FF8C32" w14:textId="77777777" w:rsidR="00064A69" w:rsidRDefault="00064A69"/>
    <w:p w14:paraId="3AB23EB8" w14:textId="77777777" w:rsidR="00064A69" w:rsidRDefault="00064A69"/>
    <w:p w14:paraId="631CE98A" w14:textId="77777777" w:rsidR="00064A69" w:rsidRDefault="00064A69"/>
  </w:footnote>
  <w:footnote w:type="continuationSeparator" w:id="0">
    <w:p w14:paraId="74BCD49D" w14:textId="77777777" w:rsidR="00064A69" w:rsidRDefault="00784F10">
      <w:r>
        <w:continuationSeparator/>
      </w:r>
    </w:p>
    <w:p w14:paraId="0B357849" w14:textId="77777777" w:rsidR="00064A69" w:rsidRDefault="00064A69"/>
    <w:p w14:paraId="1D5435B4" w14:textId="77777777" w:rsidR="00064A69" w:rsidRDefault="00064A69"/>
    <w:p w14:paraId="429D022C" w14:textId="77777777" w:rsidR="00064A69" w:rsidRDefault="00064A69"/>
    <w:p w14:paraId="1C692C47" w14:textId="77777777" w:rsidR="00064A69" w:rsidRDefault="00064A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064A69" w14:paraId="2FDDF5E0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14:paraId="689612BF" w14:textId="77777777" w:rsidR="00064A69" w:rsidRDefault="00784F10">
          <w:pPr>
            <w:pStyle w:val="Encabez"/>
            <w:spacing w:before="0" w:after="0"/>
            <w:rPr>
              <w:rFonts w:ascii="Verdana" w:hAnsi="Verdana" w:cs="Verdana"/>
              <w:lang w:val="es-UY"/>
            </w:rPr>
          </w:pPr>
          <w:r>
            <w:rPr>
              <w:lang w:val="es-UY" w:eastAsia="es-UY"/>
            </w:rPr>
            <w:drawing>
              <wp:inline distT="0" distB="0" distL="0" distR="0" wp14:anchorId="2D6EFE11" wp14:editId="1615928B">
                <wp:extent cx="1059101" cy="1097280"/>
                <wp:effectExtent l="0" t="0" r="8255" b="7620"/>
                <wp:docPr id="694274359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174" cy="1105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605A1150" w14:textId="77777777" w:rsidR="00064A69" w:rsidRPr="00784F10" w:rsidRDefault="00784F10">
          <w:pPr>
            <w:pStyle w:val="Encabez"/>
            <w:rPr>
              <w:rFonts w:ascii="Sora" w:hAnsi="Sora" w:cs="Open Sans SemiBold"/>
              <w:b/>
              <w:lang w:val="es-UY"/>
            </w:rPr>
          </w:pPr>
          <w:r w:rsidRPr="00784F10">
            <w:rPr>
              <w:rFonts w:ascii="Sora" w:hAnsi="Sora" w:cs="Open Sans SemiBold"/>
              <w:b/>
              <w:lang w:val="es-UY"/>
            </w:rPr>
            <w:t>Dirección General de la Salud</w:t>
          </w:r>
        </w:p>
        <w:p w14:paraId="7A57016D" w14:textId="77777777" w:rsidR="00064A69" w:rsidRPr="00784F10" w:rsidRDefault="00784F10">
          <w:pPr>
            <w:pStyle w:val="Encabez"/>
            <w:rPr>
              <w:rFonts w:ascii="Sora" w:hAnsi="Sora" w:cs="Open Sans SemiBold"/>
              <w:b/>
              <w:lang w:val="es-UY"/>
            </w:rPr>
          </w:pPr>
          <w:r w:rsidRPr="00784F10">
            <w:rPr>
              <w:rFonts w:ascii="Sora" w:hAnsi="Sora" w:cs="Open Sans SemiBold"/>
              <w:b/>
              <w:lang w:val="es-UY"/>
            </w:rPr>
            <w:t>Departamento de Medicamentos</w:t>
          </w:r>
        </w:p>
        <w:p w14:paraId="76DEAADB" w14:textId="77777777" w:rsidR="00064A69" w:rsidRPr="00784F10" w:rsidRDefault="00784F10">
          <w:pPr>
            <w:pStyle w:val="Encabez"/>
            <w:rPr>
              <w:rFonts w:ascii="Sora" w:hAnsi="Sora"/>
              <w:lang w:val="es-UY"/>
            </w:rPr>
          </w:pPr>
          <w:r w:rsidRPr="00784F10">
            <w:rPr>
              <w:rFonts w:ascii="Sora" w:hAnsi="Sora"/>
              <w:lang w:val="es-ES"/>
            </w:rPr>
            <w:t>Formulario de Solicitud de Habilitación de Empresas Farmacéuticas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74D81ED" w14:textId="77777777" w:rsidR="00064A69" w:rsidRPr="00784F10" w:rsidRDefault="00784F10">
          <w:pPr>
            <w:pStyle w:val="Encabez"/>
            <w:rPr>
              <w:rFonts w:ascii="Sora" w:hAnsi="Sora"/>
              <w:lang w:val="es-UY"/>
            </w:rPr>
          </w:pPr>
          <w:r w:rsidRPr="00784F10">
            <w:rPr>
              <w:rFonts w:ascii="Sora" w:hAnsi="Sora"/>
              <w:lang w:val="es-UY"/>
            </w:rPr>
            <w:t>FO-13221-001</w:t>
          </w:r>
        </w:p>
        <w:p w14:paraId="537E505E" w14:textId="77777777" w:rsidR="00064A69" w:rsidRPr="00784F10" w:rsidRDefault="00784F10">
          <w:pPr>
            <w:pStyle w:val="Encabez"/>
            <w:rPr>
              <w:rFonts w:ascii="Sora" w:hAnsi="Sora"/>
              <w:color w:val="000000"/>
            </w:rPr>
          </w:pPr>
          <w:r w:rsidRPr="00784F10">
            <w:rPr>
              <w:rFonts w:ascii="Sora" w:hAnsi="Sora"/>
              <w:lang w:val="es-UY"/>
            </w:rPr>
            <w:t>Versión 5</w:t>
          </w:r>
        </w:p>
      </w:tc>
    </w:tr>
    <w:tr w:rsidR="00064A69" w14:paraId="3DE5442D" w14:textId="77777777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712E500A" w14:textId="77777777" w:rsidR="00064A69" w:rsidRDefault="00064A69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18C17C48" w14:textId="77777777" w:rsidR="00064A69" w:rsidRPr="00784F10" w:rsidRDefault="00064A69">
          <w:pPr>
            <w:pStyle w:val="Encabez"/>
            <w:rPr>
              <w:rFonts w:ascii="Sora" w:hAnsi="Sora"/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1C99851" w14:textId="77777777" w:rsidR="00064A69" w:rsidRPr="00784F10" w:rsidRDefault="00784F10">
          <w:pPr>
            <w:pStyle w:val="Encabez"/>
            <w:rPr>
              <w:rFonts w:ascii="Sora" w:hAnsi="Sora"/>
            </w:rPr>
          </w:pPr>
          <w:r w:rsidRPr="00784F10">
            <w:rPr>
              <w:rFonts w:ascii="Sora" w:hAnsi="Sora"/>
              <w:lang w:val="es-UY"/>
            </w:rPr>
            <w:t>Página</w:t>
          </w:r>
          <w:r w:rsidRPr="00784F10">
            <w:rPr>
              <w:rFonts w:ascii="Sora" w:hAnsi="Sora"/>
              <w:b/>
              <w:lang w:val="es-UY"/>
            </w:rPr>
            <w:t xml:space="preserve"> </w:t>
          </w:r>
          <w:r w:rsidRPr="00784F10">
            <w:rPr>
              <w:rFonts w:ascii="Sora" w:hAnsi="Sora"/>
              <w:lang w:val="es-UY"/>
            </w:rPr>
            <w:fldChar w:fldCharType="begin"/>
          </w:r>
          <w:r w:rsidRPr="00784F10">
            <w:rPr>
              <w:rFonts w:ascii="Sora" w:hAnsi="Sora"/>
              <w:lang w:val="es-UY"/>
            </w:rPr>
            <w:instrText xml:space="preserve"> PAGE </w:instrText>
          </w:r>
          <w:r w:rsidRPr="00784F10">
            <w:rPr>
              <w:rFonts w:ascii="Sora" w:hAnsi="Sora"/>
              <w:lang w:val="es-UY"/>
            </w:rPr>
            <w:fldChar w:fldCharType="separate"/>
          </w:r>
          <w:r>
            <w:rPr>
              <w:rFonts w:ascii="Sora" w:hAnsi="Sora"/>
              <w:lang w:val="es-UY"/>
            </w:rPr>
            <w:t>1</w:t>
          </w:r>
          <w:r w:rsidRPr="00784F10">
            <w:rPr>
              <w:rFonts w:ascii="Sora" w:hAnsi="Sora"/>
              <w:lang w:val="es-UY"/>
            </w:rPr>
            <w:fldChar w:fldCharType="end"/>
          </w:r>
          <w:r w:rsidRPr="00784F10">
            <w:rPr>
              <w:rFonts w:ascii="Sora" w:hAnsi="Sora"/>
              <w:lang w:val="es-UY"/>
            </w:rPr>
            <w:t xml:space="preserve"> de </w:t>
          </w:r>
          <w:r w:rsidRPr="00784F10">
            <w:rPr>
              <w:rFonts w:ascii="Sora" w:hAnsi="Sora"/>
              <w:lang w:val="es-UY"/>
            </w:rPr>
            <w:fldChar w:fldCharType="begin"/>
          </w:r>
          <w:r w:rsidRPr="00784F10">
            <w:rPr>
              <w:rFonts w:ascii="Sora" w:hAnsi="Sora"/>
              <w:lang w:val="es-UY"/>
            </w:rPr>
            <w:instrText xml:space="preserve"> NUMPAGES \*Arabic </w:instrText>
          </w:r>
          <w:r w:rsidRPr="00784F10">
            <w:rPr>
              <w:rFonts w:ascii="Sora" w:hAnsi="Sora"/>
              <w:lang w:val="es-UY"/>
            </w:rPr>
            <w:fldChar w:fldCharType="separate"/>
          </w:r>
          <w:r>
            <w:rPr>
              <w:rFonts w:ascii="Sora" w:hAnsi="Sora"/>
              <w:lang w:val="es-UY"/>
            </w:rPr>
            <w:t>4</w:t>
          </w:r>
          <w:r w:rsidRPr="00784F10">
            <w:rPr>
              <w:rFonts w:ascii="Sora" w:hAnsi="Sora"/>
              <w:lang w:val="es-UY"/>
            </w:rPr>
            <w:fldChar w:fldCharType="end"/>
          </w:r>
        </w:p>
      </w:tc>
    </w:tr>
  </w:tbl>
  <w:p w14:paraId="1F7549A4" w14:textId="77777777" w:rsidR="00064A69" w:rsidRDefault="00064A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859A2"/>
    <w:multiLevelType w:val="hybridMultilevel"/>
    <w:tmpl w:val="D90AD788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C328E"/>
    <w:multiLevelType w:val="multilevel"/>
    <w:tmpl w:val="FE0CC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DD179B"/>
    <w:multiLevelType w:val="multilevel"/>
    <w:tmpl w:val="937C9D24"/>
    <w:lvl w:ilvl="0">
      <w:start w:val="24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7" w15:restartNumberingAfterBreak="0">
    <w:nsid w:val="1AEF773B"/>
    <w:multiLevelType w:val="multilevel"/>
    <w:tmpl w:val="B4C8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32"/>
        <w:szCs w:val="3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784C31"/>
    <w:multiLevelType w:val="multilevel"/>
    <w:tmpl w:val="06B833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A73FE7"/>
    <w:multiLevelType w:val="multilevel"/>
    <w:tmpl w:val="FE0CC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DA34A5"/>
    <w:multiLevelType w:val="multilevel"/>
    <w:tmpl w:val="303CD1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091B73"/>
    <w:multiLevelType w:val="hybridMultilevel"/>
    <w:tmpl w:val="65FCEE50"/>
    <w:lvl w:ilvl="0" w:tplc="4C8278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2390D"/>
    <w:multiLevelType w:val="multilevel"/>
    <w:tmpl w:val="ADF4F6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32"/>
        <w:szCs w:val="3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20549C"/>
    <w:multiLevelType w:val="multilevel"/>
    <w:tmpl w:val="731C77F2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4" w15:restartNumberingAfterBreak="0">
    <w:nsid w:val="576469B0"/>
    <w:multiLevelType w:val="multilevel"/>
    <w:tmpl w:val="8B36F7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abstractNum w:abstractNumId="16" w15:restartNumberingAfterBreak="0">
    <w:nsid w:val="66CD19F5"/>
    <w:multiLevelType w:val="multilevel"/>
    <w:tmpl w:val="7196E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7315B8D"/>
    <w:multiLevelType w:val="hybridMultilevel"/>
    <w:tmpl w:val="16EA52FE"/>
    <w:lvl w:ilvl="0" w:tplc="4C8278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656B8"/>
    <w:multiLevelType w:val="hybridMultilevel"/>
    <w:tmpl w:val="31B8D082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3238">
    <w:abstractNumId w:val="1"/>
  </w:num>
  <w:num w:numId="2" w16cid:durableId="1751273297">
    <w:abstractNumId w:val="2"/>
  </w:num>
  <w:num w:numId="3" w16cid:durableId="1389648940">
    <w:abstractNumId w:val="0"/>
  </w:num>
  <w:num w:numId="4" w16cid:durableId="741567802">
    <w:abstractNumId w:val="15"/>
  </w:num>
  <w:num w:numId="5" w16cid:durableId="788744925">
    <w:abstractNumId w:val="3"/>
  </w:num>
  <w:num w:numId="6" w16cid:durableId="2035881320">
    <w:abstractNumId w:val="14"/>
  </w:num>
  <w:num w:numId="7" w16cid:durableId="1472675298">
    <w:abstractNumId w:val="12"/>
  </w:num>
  <w:num w:numId="8" w16cid:durableId="812527596">
    <w:abstractNumId w:val="7"/>
  </w:num>
  <w:num w:numId="9" w16cid:durableId="1764762370">
    <w:abstractNumId w:val="5"/>
  </w:num>
  <w:num w:numId="10" w16cid:durableId="1005206852">
    <w:abstractNumId w:val="9"/>
  </w:num>
  <w:num w:numId="11" w16cid:durableId="1897158517">
    <w:abstractNumId w:val="10"/>
  </w:num>
  <w:num w:numId="12" w16cid:durableId="710617020">
    <w:abstractNumId w:val="8"/>
  </w:num>
  <w:num w:numId="13" w16cid:durableId="655768024">
    <w:abstractNumId w:val="4"/>
  </w:num>
  <w:num w:numId="14" w16cid:durableId="1754087069">
    <w:abstractNumId w:val="18"/>
  </w:num>
  <w:num w:numId="15" w16cid:durableId="1714963393">
    <w:abstractNumId w:val="16"/>
  </w:num>
  <w:num w:numId="16" w16cid:durableId="359353521">
    <w:abstractNumId w:val="17"/>
  </w:num>
  <w:num w:numId="17" w16cid:durableId="815221969">
    <w:abstractNumId w:val="11"/>
  </w:num>
  <w:num w:numId="18" w16cid:durableId="563295740">
    <w:abstractNumId w:val="6"/>
  </w:num>
  <w:num w:numId="19" w16cid:durableId="9244539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A69"/>
    <w:rsid w:val="00064A69"/>
    <w:rsid w:val="00100162"/>
    <w:rsid w:val="002D2891"/>
    <w:rsid w:val="003F1475"/>
    <w:rsid w:val="00784F10"/>
    <w:rsid w:val="00A82440"/>
    <w:rsid w:val="00C33C88"/>
    <w:rsid w:val="00CB19C3"/>
    <w:rsid w:val="00CE79BA"/>
    <w:rsid w:val="00D67F0D"/>
    <w:rsid w:val="00F026F9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48EE32BD"/>
  <w15:docId w15:val="{9462116A-C805-4630-AFEA-CF6E4BBCF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pPr>
      <w:ind w:left="720"/>
      <w:contextualSpacing/>
    </w:pPr>
  </w:style>
  <w:style w:type="paragraph" w:customStyle="1" w:styleId="Encabez">
    <w:name w:val="Encabez."/>
    <w:basedOn w:val="Normal"/>
    <w:qFormat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pPr>
      <w:spacing w:after="0"/>
    </w:pPr>
    <w:rPr>
      <w:sz w:val="16"/>
    </w:rPr>
  </w:style>
  <w:style w:type="paragraph" w:customStyle="1" w:styleId="Normal1">
    <w:name w:val="Normal1"/>
    <w:basedOn w:val="Normal"/>
    <w:autoRedefine/>
    <w:qFormat/>
    <w:pPr>
      <w:suppressLineNumbers/>
      <w:suppressAutoHyphens w:val="0"/>
      <w:autoSpaceDE w:val="0"/>
      <w:spacing w:after="0"/>
    </w:pPr>
    <w:rPr>
      <w:rFonts w:eastAsia="Calibri" w:cs="Times New Roman"/>
      <w:bCs w:val="0"/>
      <w:lang w:val="es-ES" w:eastAsia="zh-CN"/>
    </w:rPr>
  </w:style>
  <w:style w:type="character" w:styleId="Hipervnculo">
    <w:name w:val="Hyperlink"/>
    <w:uiPriority w:val="99"/>
    <w:unhideWhenUsed/>
    <w:rPr>
      <w:color w:val="0000FF"/>
      <w:u w:val="single"/>
    </w:rPr>
  </w:style>
  <w:style w:type="paragraph" w:styleId="Revisin">
    <w:name w:val="Revision"/>
    <w:hidden/>
    <w:uiPriority w:val="99"/>
    <w:unhideWhenUsed/>
    <w:rsid w:val="00784F10"/>
    <w:rPr>
      <w:rFonts w:ascii="Open Sans" w:hAnsi="Open Sans" w:cs="Open Sans"/>
      <w:bCs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6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F9B65-7A46-4851-B0E2-2C31B556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779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</dc:creator>
  <cp:lastModifiedBy>Anabela Rezano</cp:lastModifiedBy>
  <cp:revision>3</cp:revision>
  <cp:lastPrinted>2026-03-18T13:41:00Z</cp:lastPrinted>
  <dcterms:created xsi:type="dcterms:W3CDTF">2026-05-27T17:02:00Z</dcterms:created>
  <dcterms:modified xsi:type="dcterms:W3CDTF">2026-05-27T17:07:00Z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